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89E" w14:textId="5C3C5EF1" w:rsidR="008A073B" w:rsidRPr="00350114" w:rsidRDefault="00350114" w:rsidP="00350114">
      <w:pPr>
        <w:spacing w:before="54"/>
        <w:ind w:left="3594" w:right="3473"/>
        <w:jc w:val="center"/>
        <w:rPr>
          <w:rFonts w:asciiTheme="minorHAnsi" w:hAnsiTheme="minorHAnsi" w:cstheme="minorHAnsi"/>
          <w:sz w:val="28"/>
          <w:szCs w:val="28"/>
        </w:rPr>
      </w:pPr>
      <w:r w:rsidRPr="00350114">
        <w:rPr>
          <w:rFonts w:asciiTheme="minorHAnsi" w:hAnsiTheme="minorHAnsi" w:cstheme="minorHAnsi"/>
          <w:b/>
          <w:spacing w:val="-2"/>
          <w:position w:val="-1"/>
          <w:sz w:val="28"/>
          <w:szCs w:val="28"/>
          <w:u w:color="000000"/>
        </w:rPr>
        <w:t>C</w:t>
      </w:r>
      <w:r w:rsidRPr="00350114">
        <w:rPr>
          <w:rFonts w:asciiTheme="minorHAnsi" w:hAnsiTheme="minorHAnsi" w:cstheme="minorHAnsi"/>
          <w:b/>
          <w:spacing w:val="-1"/>
          <w:position w:val="-1"/>
          <w:sz w:val="28"/>
          <w:szCs w:val="28"/>
          <w:u w:color="000000"/>
        </w:rPr>
        <w:t>u</w:t>
      </w:r>
      <w:r w:rsidRPr="00350114">
        <w:rPr>
          <w:rFonts w:asciiTheme="minorHAnsi" w:hAnsiTheme="minorHAnsi" w:cstheme="minorHAnsi"/>
          <w:b/>
          <w:spacing w:val="1"/>
          <w:position w:val="-1"/>
          <w:sz w:val="28"/>
          <w:szCs w:val="28"/>
          <w:u w:color="000000"/>
        </w:rPr>
        <w:t>rr</w:t>
      </w:r>
      <w:r w:rsidRPr="00350114">
        <w:rPr>
          <w:rFonts w:asciiTheme="minorHAnsi" w:hAnsiTheme="minorHAnsi" w:cstheme="minorHAnsi"/>
          <w:b/>
          <w:spacing w:val="-3"/>
          <w:position w:val="-1"/>
          <w:sz w:val="28"/>
          <w:szCs w:val="28"/>
          <w:u w:color="000000"/>
        </w:rPr>
        <w:t>i</w:t>
      </w:r>
      <w:r w:rsidRPr="00350114">
        <w:rPr>
          <w:rFonts w:asciiTheme="minorHAnsi" w:hAnsiTheme="minorHAnsi" w:cstheme="minorHAnsi"/>
          <w:b/>
          <w:spacing w:val="1"/>
          <w:position w:val="-1"/>
          <w:sz w:val="28"/>
          <w:szCs w:val="28"/>
          <w:u w:color="000000"/>
        </w:rPr>
        <w:t>c</w:t>
      </w:r>
      <w:r w:rsidRPr="00350114">
        <w:rPr>
          <w:rFonts w:asciiTheme="minorHAnsi" w:hAnsiTheme="minorHAnsi" w:cstheme="minorHAnsi"/>
          <w:b/>
          <w:spacing w:val="-1"/>
          <w:position w:val="-1"/>
          <w:sz w:val="28"/>
          <w:szCs w:val="28"/>
          <w:u w:color="000000"/>
        </w:rPr>
        <w:t>u</w:t>
      </w:r>
      <w:r w:rsidRPr="00350114">
        <w:rPr>
          <w:rFonts w:asciiTheme="minorHAnsi" w:hAnsiTheme="minorHAnsi" w:cstheme="minorHAnsi"/>
          <w:b/>
          <w:spacing w:val="2"/>
          <w:position w:val="-1"/>
          <w:sz w:val="28"/>
          <w:szCs w:val="28"/>
          <w:u w:color="000000"/>
        </w:rPr>
        <w:t>l</w:t>
      </w:r>
      <w:r w:rsidRPr="00350114">
        <w:rPr>
          <w:rFonts w:asciiTheme="minorHAnsi" w:hAnsiTheme="minorHAnsi" w:cstheme="minorHAnsi"/>
          <w:b/>
          <w:spacing w:val="-1"/>
          <w:position w:val="-1"/>
          <w:sz w:val="28"/>
          <w:szCs w:val="28"/>
          <w:u w:color="000000"/>
        </w:rPr>
        <w:t>u</w:t>
      </w:r>
      <w:r w:rsidRPr="00350114">
        <w:rPr>
          <w:rFonts w:asciiTheme="minorHAnsi" w:hAnsiTheme="minorHAnsi" w:cstheme="minorHAnsi"/>
          <w:b/>
          <w:position w:val="-1"/>
          <w:sz w:val="28"/>
          <w:szCs w:val="28"/>
          <w:u w:color="000000"/>
        </w:rPr>
        <w:t>m</w:t>
      </w:r>
      <w:r w:rsidRPr="00350114">
        <w:rPr>
          <w:rFonts w:asciiTheme="minorHAnsi" w:hAnsiTheme="minorHAnsi" w:cstheme="minorHAnsi"/>
          <w:b/>
          <w:spacing w:val="-8"/>
          <w:position w:val="-1"/>
          <w:sz w:val="28"/>
          <w:szCs w:val="28"/>
          <w:u w:color="000000"/>
        </w:rPr>
        <w:t xml:space="preserve"> </w:t>
      </w:r>
      <w:r w:rsidRPr="00350114">
        <w:rPr>
          <w:rFonts w:asciiTheme="minorHAnsi" w:hAnsiTheme="minorHAnsi" w:cstheme="minorHAnsi"/>
          <w:b/>
          <w:spacing w:val="-2"/>
          <w:position w:val="-1"/>
          <w:sz w:val="28"/>
          <w:szCs w:val="28"/>
          <w:u w:color="000000"/>
        </w:rPr>
        <w:t>V</w:t>
      </w:r>
      <w:r w:rsidRPr="00350114">
        <w:rPr>
          <w:rFonts w:asciiTheme="minorHAnsi" w:hAnsiTheme="minorHAnsi" w:cstheme="minorHAnsi"/>
          <w:b/>
          <w:spacing w:val="2"/>
          <w:position w:val="-1"/>
          <w:sz w:val="28"/>
          <w:szCs w:val="28"/>
          <w:u w:color="000000"/>
        </w:rPr>
        <w:t>i</w:t>
      </w:r>
      <w:r w:rsidRPr="00350114">
        <w:rPr>
          <w:rFonts w:asciiTheme="minorHAnsi" w:hAnsiTheme="minorHAnsi" w:cstheme="minorHAnsi"/>
          <w:b/>
          <w:spacing w:val="-2"/>
          <w:position w:val="-1"/>
          <w:sz w:val="28"/>
          <w:szCs w:val="28"/>
          <w:u w:color="000000"/>
        </w:rPr>
        <w:t>t</w:t>
      </w:r>
      <w:r w:rsidRPr="00350114">
        <w:rPr>
          <w:rFonts w:asciiTheme="minorHAnsi" w:hAnsiTheme="minorHAnsi" w:cstheme="minorHAnsi"/>
          <w:b/>
          <w:spacing w:val="2"/>
          <w:position w:val="-1"/>
          <w:sz w:val="28"/>
          <w:szCs w:val="28"/>
          <w:u w:color="000000"/>
        </w:rPr>
        <w:t>a</w:t>
      </w:r>
      <w:r w:rsidRPr="00350114">
        <w:rPr>
          <w:rFonts w:asciiTheme="minorHAnsi" w:hAnsiTheme="minorHAnsi" w:cstheme="minorHAnsi"/>
          <w:b/>
          <w:position w:val="-1"/>
          <w:sz w:val="28"/>
          <w:szCs w:val="28"/>
          <w:u w:color="000000"/>
        </w:rPr>
        <w:t>e</w:t>
      </w:r>
    </w:p>
    <w:p w14:paraId="1AB05045" w14:textId="77777777" w:rsidR="00350114" w:rsidRPr="00350114" w:rsidRDefault="00350114" w:rsidP="00350114">
      <w:pPr>
        <w:ind w:left="180"/>
        <w:rPr>
          <w:rFonts w:asciiTheme="minorHAnsi" w:hAnsiTheme="minorHAnsi" w:cstheme="minorHAnsi"/>
          <w:sz w:val="22"/>
          <w:szCs w:val="22"/>
        </w:rPr>
      </w:pPr>
    </w:p>
    <w:p w14:paraId="2D5E5976" w14:textId="1BB9A3BD" w:rsidR="00350114" w:rsidRPr="00350114" w:rsidRDefault="00350114" w:rsidP="00350114">
      <w:pPr>
        <w:ind w:left="180"/>
        <w:rPr>
          <w:rFonts w:asciiTheme="minorHAnsi" w:hAnsiTheme="minorHAnsi" w:cstheme="minorHAnsi"/>
          <w:sz w:val="22"/>
          <w:szCs w:val="22"/>
        </w:rPr>
      </w:pPr>
      <w:r w:rsidRPr="00350114">
        <w:rPr>
          <w:rFonts w:asciiTheme="minorHAnsi" w:hAnsiTheme="minorHAnsi" w:cstheme="minorHAnsi"/>
          <w:sz w:val="22"/>
          <w:szCs w:val="22"/>
        </w:rPr>
        <w:t>Shanay Hale</w:t>
      </w:r>
    </w:p>
    <w:p w14:paraId="0F239440" w14:textId="7A1429AD" w:rsidR="008A073B" w:rsidRPr="00350114" w:rsidRDefault="00350114" w:rsidP="0035011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Em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350114">
        <w:rPr>
          <w:rFonts w:asciiTheme="minorHAnsi" w:eastAsia="Arial" w:hAnsiTheme="minorHAnsi" w:cstheme="minorHAnsi"/>
          <w:color w:val="0000FF"/>
          <w:spacing w:val="-64"/>
          <w:sz w:val="22"/>
          <w:szCs w:val="22"/>
        </w:rPr>
        <w:t xml:space="preserve"> </w:t>
      </w:r>
      <w:hyperlink r:id="rId5" w:history="1">
        <w:r w:rsidRPr="00350114">
          <w:rPr>
            <w:rStyle w:val="Hyperlink"/>
            <w:rFonts w:asciiTheme="minorHAnsi" w:eastAsia="Arial" w:hAnsiTheme="minorHAnsi" w:cstheme="minorHAnsi"/>
            <w:spacing w:val="-5"/>
            <w:sz w:val="22"/>
            <w:szCs w:val="22"/>
            <w:u w:val="none"/>
          </w:rPr>
          <w:t>hale@gmail.com</w:t>
        </w:r>
      </w:hyperlink>
    </w:p>
    <w:p w14:paraId="4EAB1F84" w14:textId="67D06EA4" w:rsidR="008A073B" w:rsidRPr="00350114" w:rsidRDefault="00350114" w:rsidP="0035011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ob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04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3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4138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8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sz w:val="22"/>
          <w:szCs w:val="22"/>
        </w:rPr>
        <w:t>0</w:t>
      </w:r>
    </w:p>
    <w:p w14:paraId="42317626" w14:textId="77777777" w:rsidR="00350114" w:rsidRPr="00350114" w:rsidRDefault="00350114" w:rsidP="00350114">
      <w:pPr>
        <w:ind w:left="180"/>
        <w:rPr>
          <w:rFonts w:asciiTheme="minorHAnsi" w:eastAsia="Arial" w:hAnsiTheme="minorHAnsi" w:cstheme="minorHAnsi"/>
          <w:sz w:val="22"/>
          <w:szCs w:val="22"/>
        </w:rPr>
      </w:pPr>
    </w:p>
    <w:p w14:paraId="07B7421B" w14:textId="534E3F14" w:rsidR="008A073B" w:rsidRDefault="00350114" w:rsidP="00350114">
      <w:pPr>
        <w:ind w:left="180"/>
        <w:rPr>
          <w:rFonts w:asciiTheme="minorHAnsi" w:eastAsia="Arial" w:hAnsiTheme="minorHAnsi" w:cstheme="minorHAnsi"/>
          <w:b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ls</w:t>
      </w:r>
    </w:p>
    <w:p w14:paraId="7BD6D6ED" w14:textId="77777777" w:rsidR="00350114" w:rsidRPr="00350114" w:rsidRDefault="00350114" w:rsidP="00350114">
      <w:pPr>
        <w:ind w:left="180"/>
        <w:rPr>
          <w:rFonts w:asciiTheme="minorHAnsi" w:eastAsia="Arial" w:hAnsiTheme="minorHAnsi" w:cstheme="minorHAnsi"/>
          <w:sz w:val="22"/>
          <w:szCs w:val="22"/>
        </w:rPr>
      </w:pPr>
    </w:p>
    <w:p w14:paraId="1C6FB35E" w14:textId="77777777" w:rsidR="008A073B" w:rsidRPr="00350114" w:rsidRDefault="00350114" w:rsidP="00350114">
      <w:pPr>
        <w:ind w:left="180" w:right="72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z w:val="22"/>
          <w:szCs w:val="22"/>
        </w:rPr>
        <w:t>y sk</w:t>
      </w:r>
      <w:r w:rsidRPr="00350114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350114">
        <w:rPr>
          <w:rFonts w:asciiTheme="minorHAnsi" w:eastAsia="Arial" w:hAnsiTheme="minorHAnsi" w:cstheme="minorHAnsi"/>
          <w:sz w:val="22"/>
          <w:szCs w:val="22"/>
        </w:rPr>
        <w:t>sts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era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gr</w:t>
      </w:r>
      <w:r w:rsidRPr="00350114">
        <w:rPr>
          <w:rFonts w:asciiTheme="minorHAnsi" w:eastAsia="Arial" w:hAnsiTheme="minorHAnsi" w:cstheme="minorHAnsi"/>
          <w:sz w:val="22"/>
          <w:szCs w:val="22"/>
        </w:rPr>
        <w:t>ip,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enan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tag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enan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ag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rou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z w:val="22"/>
          <w:szCs w:val="22"/>
        </w:rPr>
        <w:t>h 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pro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fo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sp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cl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ure</w:t>
      </w:r>
      <w:r w:rsidRPr="00350114">
        <w:rPr>
          <w:rFonts w:asciiTheme="minorHAnsi" w:eastAsia="Arial" w:hAnsiTheme="minorHAnsi" w:cstheme="minorHAnsi"/>
          <w:sz w:val="22"/>
          <w:szCs w:val="22"/>
        </w:rPr>
        <w:t>.</w:t>
      </w:r>
    </w:p>
    <w:p w14:paraId="0440E169" w14:textId="77777777" w:rsidR="008A073B" w:rsidRPr="00350114" w:rsidRDefault="00350114" w:rsidP="00350114">
      <w:pPr>
        <w:spacing w:before="1"/>
        <w:ind w:left="180" w:right="567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350114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too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th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en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ur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cy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equ</w:t>
      </w:r>
      <w:r w:rsidRPr="00350114">
        <w:rPr>
          <w:rFonts w:asciiTheme="minorHAnsi" w:eastAsia="Arial" w:hAnsiTheme="minorHAnsi" w:cstheme="minorHAnsi"/>
          <w:sz w:val="22"/>
          <w:szCs w:val="22"/>
        </w:rPr>
        <w:t>ip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pro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350114">
        <w:rPr>
          <w:rFonts w:asciiTheme="minorHAnsi" w:eastAsia="Arial" w:hAnsiTheme="minorHAnsi" w:cstheme="minorHAnsi"/>
          <w:sz w:val="22"/>
          <w:szCs w:val="22"/>
        </w:rPr>
        <w:t>.</w:t>
      </w:r>
    </w:p>
    <w:p w14:paraId="48143ED4" w14:textId="77777777" w:rsidR="008A073B" w:rsidRPr="00350114" w:rsidRDefault="00350114" w:rsidP="00350114">
      <w:pPr>
        <w:spacing w:before="8"/>
        <w:ind w:left="180" w:right="407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hro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se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s,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pp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ies,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350114">
        <w:rPr>
          <w:rFonts w:asciiTheme="minorHAnsi" w:eastAsia="Arial" w:hAnsiTheme="minorHAnsi" w:cstheme="minorHAnsi"/>
          <w:sz w:val="22"/>
          <w:szCs w:val="22"/>
        </w:rPr>
        <w:t>k 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ll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roa</w:t>
      </w:r>
      <w:r w:rsidRPr="00350114">
        <w:rPr>
          <w:rFonts w:asciiTheme="minorHAnsi" w:eastAsia="Arial" w:hAnsiTheme="minorHAnsi" w:cstheme="minorHAnsi"/>
          <w:sz w:val="22"/>
          <w:szCs w:val="22"/>
        </w:rPr>
        <w:t>ch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y 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ss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350114">
        <w:rPr>
          <w:rFonts w:asciiTheme="minorHAnsi" w:eastAsia="Arial" w:hAnsiTheme="minorHAnsi" w:cstheme="minorHAnsi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ve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pro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350114">
        <w:rPr>
          <w:rFonts w:asciiTheme="minorHAnsi" w:eastAsia="Arial" w:hAnsiTheme="minorHAnsi" w:cstheme="minorHAnsi"/>
          <w:sz w:val="22"/>
          <w:szCs w:val="22"/>
        </w:rPr>
        <w:t>y.</w:t>
      </w:r>
    </w:p>
    <w:p w14:paraId="65147C25" w14:textId="77777777" w:rsidR="008A073B" w:rsidRPr="00350114" w:rsidRDefault="008A073B" w:rsidP="0035011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CCD242D" w14:textId="6393A483" w:rsidR="008A073B" w:rsidRDefault="00350114" w:rsidP="00350114">
      <w:pPr>
        <w:ind w:left="180"/>
        <w:rPr>
          <w:rFonts w:asciiTheme="minorHAnsi" w:eastAsia="Arial" w:hAnsiTheme="minorHAnsi" w:cstheme="minorHAnsi"/>
          <w:b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7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7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321B1054" w14:textId="77777777" w:rsidR="00350114" w:rsidRPr="00350114" w:rsidRDefault="00350114" w:rsidP="00350114">
      <w:pPr>
        <w:ind w:left="180"/>
        <w:rPr>
          <w:rFonts w:asciiTheme="minorHAnsi" w:eastAsia="Arial" w:hAnsiTheme="minorHAnsi" w:cstheme="minorHAnsi"/>
          <w:sz w:val="22"/>
          <w:szCs w:val="22"/>
        </w:rPr>
      </w:pPr>
    </w:p>
    <w:p w14:paraId="54F18A78" w14:textId="77777777" w:rsidR="008A073B" w:rsidRPr="00350114" w:rsidRDefault="00350114" w:rsidP="00350114">
      <w:pPr>
        <w:ind w:left="180" w:right="509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ha</w:t>
      </w:r>
      <w:r w:rsidRPr="00350114">
        <w:rPr>
          <w:rFonts w:asciiTheme="minorHAnsi" w:eastAsia="Arial" w:hAnsiTheme="minorHAnsi" w:cstheme="minorHAnsi"/>
          <w:sz w:val="22"/>
          <w:szCs w:val="22"/>
        </w:rPr>
        <w:t>ve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x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350114">
        <w:rPr>
          <w:rFonts w:asciiTheme="minorHAnsi" w:eastAsia="Arial" w:hAnsiTheme="minorHAnsi" w:cstheme="minorHAnsi"/>
          <w:sz w:val="22"/>
          <w:szCs w:val="22"/>
        </w:rPr>
        <w:t>ce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 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t,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te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l 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n v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350114">
        <w:rPr>
          <w:rFonts w:asciiTheme="minorHAnsi" w:eastAsia="Arial" w:hAnsiTheme="minorHAnsi" w:cstheme="minorHAnsi"/>
          <w:sz w:val="22"/>
          <w:szCs w:val="22"/>
        </w:rPr>
        <w:t>io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 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z w:val="22"/>
          <w:szCs w:val="22"/>
        </w:rPr>
        <w:t>s,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350114">
        <w:rPr>
          <w:rFonts w:asciiTheme="minorHAnsi" w:eastAsia="Arial" w:hAnsiTheme="minorHAnsi" w:cstheme="minorHAnsi"/>
          <w:sz w:val="22"/>
          <w:szCs w:val="22"/>
        </w:rPr>
        <w:t>ts,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pro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ct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350114">
        <w:rPr>
          <w:rFonts w:asciiTheme="minorHAnsi" w:eastAsia="Arial" w:hAnsiTheme="minorHAnsi" w:cstheme="minorHAnsi"/>
          <w:sz w:val="22"/>
          <w:szCs w:val="22"/>
        </w:rPr>
        <w:t>ies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03BE0BC4" w14:textId="77777777" w:rsidR="008A073B" w:rsidRPr="00350114" w:rsidRDefault="008A073B" w:rsidP="0035011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D2E9DD7" w14:textId="2D9BB82D" w:rsidR="008A073B" w:rsidRDefault="00350114" w:rsidP="00350114">
      <w:pPr>
        <w:ind w:left="180"/>
        <w:rPr>
          <w:rFonts w:asciiTheme="minorHAnsi" w:eastAsia="Arial" w:hAnsiTheme="minorHAnsi" w:cstheme="minorHAnsi"/>
          <w:b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0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5</w:t>
      </w:r>
    </w:p>
    <w:p w14:paraId="49F55390" w14:textId="77777777" w:rsidR="00350114" w:rsidRPr="00350114" w:rsidRDefault="00350114" w:rsidP="00350114">
      <w:pPr>
        <w:ind w:left="180"/>
        <w:rPr>
          <w:rFonts w:asciiTheme="minorHAnsi" w:eastAsia="Arial" w:hAnsiTheme="minorHAnsi" w:cstheme="minorHAnsi"/>
          <w:sz w:val="22"/>
          <w:szCs w:val="22"/>
        </w:rPr>
      </w:pPr>
    </w:p>
    <w:p w14:paraId="706A018B" w14:textId="77777777" w:rsidR="008A073B" w:rsidRPr="00350114" w:rsidRDefault="00350114" w:rsidP="00350114">
      <w:pPr>
        <w:ind w:left="180" w:right="32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m 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2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z w:val="22"/>
          <w:szCs w:val="22"/>
        </w:rPr>
        <w:t>5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x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c,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ve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x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r:</w:t>
      </w:r>
      <w:r w:rsidRPr="00350114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l 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x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)</w:t>
      </w:r>
    </w:p>
    <w:p w14:paraId="3C582606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1CB77D76" w14:textId="77777777" w:rsidR="008A073B" w:rsidRPr="00350114" w:rsidRDefault="00350114" w:rsidP="0035011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0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4</w:t>
      </w:r>
    </w:p>
    <w:p w14:paraId="4654E412" w14:textId="77777777" w:rsidR="008A073B" w:rsidRPr="00350114" w:rsidRDefault="008A073B" w:rsidP="0035011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1BE55F7" w14:textId="77777777" w:rsidR="008A073B" w:rsidRPr="00350114" w:rsidRDefault="00350114" w:rsidP="00350114">
      <w:pPr>
        <w:ind w:left="180" w:right="268"/>
        <w:rPr>
          <w:rFonts w:asciiTheme="minorHAnsi" w:eastAsia="Arial" w:hAnsiTheme="minorHAnsi" w:cstheme="minorHAnsi"/>
          <w:sz w:val="22"/>
          <w:szCs w:val="22"/>
        </w:rPr>
        <w:sectPr w:rsidR="008A073B" w:rsidRPr="00350114">
          <w:pgSz w:w="12240" w:h="15840"/>
          <w:pgMar w:top="1380" w:right="1380" w:bottom="280" w:left="1260" w:header="720" w:footer="720" w:gutter="0"/>
          <w:cols w:space="720"/>
        </w:sectPr>
      </w:pP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st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2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z w:val="22"/>
          <w:szCs w:val="22"/>
        </w:rPr>
        <w:t>4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2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pacing w:val="2"/>
          <w:position w:val="10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position w:val="10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8"/>
          <w:position w:val="10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ss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 s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ure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3DF4ACE3" w14:textId="77777777" w:rsidR="008A073B" w:rsidRPr="00350114" w:rsidRDefault="00350114" w:rsidP="00350114">
      <w:pPr>
        <w:spacing w:before="7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350114">
        <w:rPr>
          <w:rFonts w:asciiTheme="minorHAnsi" w:hAnsiTheme="minorHAnsi" w:cstheme="minorHAnsi"/>
          <w:sz w:val="22"/>
          <w:szCs w:val="22"/>
        </w:rPr>
        <w:lastRenderedPageBreak/>
        <w:pict w14:anchorId="4CCE80CC">
          <v:group id="_x0000_s1049" style="position:absolute;left:0;text-align:left;margin-left:23.95pt;margin-top:23.7pt;width:564.35pt;height:744.8pt;z-index:-251659776;mso-position-horizontal-relative:page;mso-position-vertical-relative:page" coordorigin="479,474" coordsize="11287,14896">
            <v:shape id="_x0000_s1053" style="position:absolute;left:490;top:485;width:11266;height:0" coordorigin="490,485" coordsize="11266,0" path="m490,485r11265,e" filled="f" strokeweight=".58pt">
              <v:path arrowok="t"/>
            </v:shape>
            <v:shape id="_x0000_s1052" style="position:absolute;left:485;top:480;width:0;height:14885" coordorigin="485,480" coordsize="0,14885" path="m485,480r,14885e" filled="f" strokeweight=".58pt">
              <v:path arrowok="t"/>
            </v:shape>
            <v:shape id="_x0000_s1051" style="position:absolute;left:11760;top:480;width:0;height:14885" coordorigin="11760,480" coordsize="0,14885" path="m11760,480r,14885e" filled="f" strokeweight=".58pt">
              <v:path arrowok="t"/>
            </v:shape>
            <v:shape id="_x0000_s1050" style="position:absolute;left:490;top:15360;width:11266;height:0" coordorigin="490,15360" coordsize="11266,0" path="m490,15360r11265,e" filled="f" strokeweight=".58pt">
              <v:path arrowok="t"/>
            </v:shape>
            <w10:wrap anchorx="page" anchory="page"/>
          </v:group>
        </w:pict>
      </w:r>
      <w:r w:rsidRPr="00350114">
        <w:rPr>
          <w:rFonts w:asciiTheme="minorHAnsi" w:hAnsiTheme="minorHAnsi" w:cstheme="minorHAnsi"/>
          <w:sz w:val="22"/>
          <w:szCs w:val="22"/>
        </w:rPr>
        <w:pict w14:anchorId="292FF564">
          <v:group id="_x0000_s1047" style="position:absolute;left:0;text-align:left;margin-left:0;margin-top:0;width:612pt;height:11in;z-index:-251660800;mso-position-horizontal-relative:page;mso-position-vertical-relative:page" coordsize="12240,15840">
            <v:shape id="_x0000_s1048" style="position:absolute;width:12240;height:15840" coordsize="12240,15840" path="m12240,15840l12240,,,,,15840r12240,xe" fillcolor="#dbe4f0" stroked="f">
              <v:path arrowok="t"/>
            </v:shape>
            <w10:wrap anchorx="page" anchory="page"/>
          </v:group>
        </w:pic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or:</w:t>
      </w:r>
      <w:r w:rsidRPr="00350114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350114">
        <w:rPr>
          <w:rFonts w:asciiTheme="minorHAnsi" w:eastAsia="Arial" w:hAnsiTheme="minorHAnsi" w:cstheme="minorHAnsi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–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rod</w:t>
      </w:r>
      <w:r w:rsidRPr="00350114">
        <w:rPr>
          <w:rFonts w:asciiTheme="minorHAnsi" w:eastAsia="Arial" w:hAnsiTheme="minorHAnsi" w:cstheme="minorHAnsi"/>
          <w:b/>
          <w:spacing w:val="-6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ce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eb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350114">
        <w:rPr>
          <w:rFonts w:asciiTheme="minorHAnsi" w:eastAsia="Calibri" w:hAnsiTheme="minorHAnsi" w:cstheme="minorHAnsi"/>
          <w:color w:val="0000FF"/>
          <w:spacing w:val="-60"/>
          <w:sz w:val="22"/>
          <w:szCs w:val="22"/>
        </w:rPr>
        <w:t xml:space="preserve"> </w:t>
      </w:r>
      <w:hyperlink r:id="rId6">
        <w:r w:rsidRPr="00350114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  <w:u w:color="0000FF"/>
          </w:rPr>
          <w:t>c</w:t>
        </w:r>
        <w:r w:rsidRPr="00350114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h</w:t>
        </w:r>
        <w:r w:rsidRPr="00350114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ar</w:t>
        </w:r>
        <w:r w:rsidRPr="00350114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  <w:u w:color="0000FF"/>
          </w:rPr>
          <w:t>l</w:t>
        </w:r>
        <w:r w:rsidRPr="00350114">
          <w:rPr>
            <w:rFonts w:asciiTheme="minorHAnsi" w:eastAsia="Calibri" w:hAnsiTheme="minorHAnsi" w:cstheme="minorHAnsi"/>
            <w:color w:val="0000FF"/>
            <w:spacing w:val="-4"/>
            <w:sz w:val="22"/>
            <w:szCs w:val="22"/>
            <w:u w:color="0000FF"/>
          </w:rPr>
          <w:t>w</w:t>
        </w:r>
        <w:r w:rsidRPr="00350114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eb</w:t>
        </w:r>
        <w:r w:rsidRPr="00350114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@</w:t>
        </w:r>
        <w:r w:rsidRPr="00350114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  <w:u w:color="0000FF"/>
          </w:rPr>
          <w:t>i</w:t>
        </w:r>
        <w:r w:rsidRPr="00350114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  <w:u w:color="0000FF"/>
          </w:rPr>
          <w:t>i</w:t>
        </w:r>
        <w:r w:rsidRPr="00350114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350114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e</w:t>
        </w:r>
        <w:r w:rsidRPr="00350114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t</w:t>
        </w:r>
        <w:r w:rsidRPr="00350114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  <w:u w:color="0000FF"/>
          </w:rPr>
          <w:t>.</w:t>
        </w:r>
        <w:r w:rsidRPr="00350114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350114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e</w:t>
        </w:r>
        <w:r w:rsidRPr="00350114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t</w:t>
        </w:r>
        <w:r w:rsidRPr="00350114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  <w:u w:color="0000FF"/>
          </w:rPr>
          <w:t>.</w:t>
        </w:r>
        <w:r w:rsidRPr="00350114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au</w:t>
        </w:r>
      </w:hyperlink>
    </w:p>
    <w:p w14:paraId="6E99573B" w14:textId="77777777" w:rsidR="008A073B" w:rsidRPr="00350114" w:rsidRDefault="008A073B" w:rsidP="0035011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BB45950" w14:textId="77777777" w:rsidR="008A073B" w:rsidRPr="00350114" w:rsidRDefault="00350114" w:rsidP="0035011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2014</w:t>
      </w:r>
    </w:p>
    <w:p w14:paraId="20D314AD" w14:textId="77777777" w:rsidR="008A073B" w:rsidRPr="00350114" w:rsidRDefault="008A073B" w:rsidP="0035011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CCCF6AE" w14:textId="77777777" w:rsidR="008A073B" w:rsidRPr="00350114" w:rsidRDefault="00350114" w:rsidP="00350114">
      <w:pPr>
        <w:ind w:left="100" w:right="283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z w:val="22"/>
          <w:szCs w:val="22"/>
        </w:rPr>
        <w:t>Du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ing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z w:val="22"/>
          <w:szCs w:val="22"/>
        </w:rPr>
        <w:t>4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8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pacing w:val="2"/>
          <w:position w:val="1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position w:val="1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1"/>
          <w:position w:val="1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z w:val="22"/>
          <w:szCs w:val="22"/>
        </w:rPr>
        <w:t>ist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Ca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per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 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gr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kate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Lo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.</w:t>
      </w:r>
    </w:p>
    <w:p w14:paraId="3E205624" w14:textId="77777777" w:rsidR="008A073B" w:rsidRPr="00350114" w:rsidRDefault="00350114" w:rsidP="00350114">
      <w:pPr>
        <w:spacing w:before="3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ect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350114">
        <w:rPr>
          <w:rFonts w:asciiTheme="minorHAnsi" w:eastAsia="Arial" w:hAnsiTheme="minorHAnsi" w:cstheme="minorHAnsi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tc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ll 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Pr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od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ce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Ch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te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-  </w:t>
      </w:r>
      <w:hyperlink r:id="rId7">
        <w:r w:rsidRPr="00350114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  <w:u w:color="0000FF"/>
          </w:rPr>
          <w:t>c</w:t>
        </w:r>
        <w:r w:rsidRPr="00350114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h</w:t>
        </w:r>
        <w:r w:rsidRPr="00350114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ar</w:t>
        </w:r>
        <w:r w:rsidRPr="00350114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  <w:u w:color="0000FF"/>
          </w:rPr>
          <w:t>l</w:t>
        </w:r>
        <w:r w:rsidRPr="00350114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w</w:t>
        </w:r>
        <w:r w:rsidRPr="00350114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color="0000FF"/>
          </w:rPr>
          <w:t>e</w:t>
        </w:r>
        <w:r w:rsidRPr="00350114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b</w:t>
        </w:r>
        <w:r w:rsidRPr="00350114">
          <w:rPr>
            <w:rFonts w:asciiTheme="minorHAnsi" w:eastAsia="Calibri" w:hAnsiTheme="minorHAnsi" w:cstheme="minorHAnsi"/>
            <w:color w:val="0000FF"/>
            <w:spacing w:val="-5"/>
            <w:sz w:val="22"/>
            <w:szCs w:val="22"/>
            <w:u w:color="0000FF"/>
          </w:rPr>
          <w:t>@</w:t>
        </w:r>
        <w:r w:rsidRPr="00350114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  <w:u w:color="0000FF"/>
          </w:rPr>
          <w:t>ii</w:t>
        </w:r>
        <w:r w:rsidRPr="00350114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350114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e</w:t>
        </w:r>
        <w:r w:rsidRPr="00350114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t</w:t>
        </w:r>
        <w:r w:rsidRPr="00350114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  <w:u w:color="0000FF"/>
          </w:rPr>
          <w:t>.</w:t>
        </w:r>
        <w:r w:rsidRPr="00350114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350114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e</w:t>
        </w:r>
        <w:r w:rsidRPr="00350114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t</w:t>
        </w:r>
        <w:r w:rsidRPr="00350114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  <w:u w:color="0000FF"/>
          </w:rPr>
          <w:t>.</w:t>
        </w:r>
        <w:r w:rsidRPr="00350114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au</w:t>
        </w:r>
      </w:hyperlink>
    </w:p>
    <w:p w14:paraId="79957040" w14:textId="77777777" w:rsidR="008A073B" w:rsidRPr="00350114" w:rsidRDefault="008A073B" w:rsidP="0035011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5004AE5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274638F1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4C0331DE" w14:textId="77777777" w:rsidR="008A073B" w:rsidRPr="00350114" w:rsidRDefault="00350114" w:rsidP="00350114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2013</w:t>
      </w:r>
    </w:p>
    <w:p w14:paraId="319CF3F5" w14:textId="77777777" w:rsidR="008A073B" w:rsidRPr="00350114" w:rsidRDefault="008A073B" w:rsidP="0035011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D47BD77" w14:textId="77777777" w:rsidR="008A073B" w:rsidRPr="00350114" w:rsidRDefault="00350114" w:rsidP="0035011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 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ct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led</w:t>
      </w:r>
      <w:r w:rsidRPr="00350114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To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ta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l.</w:t>
      </w:r>
    </w:p>
    <w:p w14:paraId="743C78A9" w14:textId="77777777" w:rsidR="008A073B" w:rsidRPr="00350114" w:rsidRDefault="008A073B" w:rsidP="0035011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EEDE41A" w14:textId="77777777" w:rsidR="008A073B" w:rsidRPr="00350114" w:rsidRDefault="00350114" w:rsidP="00350114">
      <w:pPr>
        <w:ind w:left="100" w:right="88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z w:val="22"/>
          <w:szCs w:val="22"/>
        </w:rPr>
        <w:t>Hav</w:t>
      </w:r>
      <w:r w:rsidRPr="00350114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350114">
        <w:rPr>
          <w:rFonts w:asciiTheme="minorHAnsi" w:eastAsia="Arial" w:hAnsiTheme="minorHAnsi" w:cstheme="minorHAnsi"/>
          <w:sz w:val="22"/>
          <w:szCs w:val="22"/>
        </w:rPr>
        <w:t>st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tere</w:t>
      </w:r>
      <w:r w:rsidRPr="00350114">
        <w:rPr>
          <w:rFonts w:asciiTheme="minorHAnsi" w:eastAsia="Arial" w:hAnsiTheme="minorHAnsi" w:cstheme="minorHAnsi"/>
          <w:sz w:val="22"/>
          <w:szCs w:val="22"/>
        </w:rPr>
        <w:t>st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in</w:t>
      </w:r>
      <w:r w:rsidRPr="00350114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depar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the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pro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 to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pacing w:val="2"/>
          <w:position w:val="1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position w:val="1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1"/>
          <w:position w:val="1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ss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Ca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ch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one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z w:val="22"/>
          <w:szCs w:val="22"/>
        </w:rPr>
        <w:t>y skil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fu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dan</w:t>
      </w:r>
      <w:r w:rsidRPr="00350114">
        <w:rPr>
          <w:rFonts w:asciiTheme="minorHAnsi" w:eastAsia="Arial" w:hAnsiTheme="minorHAnsi" w:cstheme="minorHAnsi"/>
          <w:sz w:val="22"/>
          <w:szCs w:val="22"/>
        </w:rPr>
        <w:t>ce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ur</w:t>
      </w:r>
      <w:r w:rsidRPr="00350114">
        <w:rPr>
          <w:rFonts w:asciiTheme="minorHAnsi" w:eastAsia="Arial" w:hAnsiTheme="minorHAnsi" w:cstheme="minorHAnsi"/>
          <w:sz w:val="22"/>
          <w:szCs w:val="22"/>
        </w:rPr>
        <w:t>e fi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–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s,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Jo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Lu</w:t>
      </w:r>
      <w:r w:rsidRPr="00350114">
        <w:rPr>
          <w:rFonts w:asciiTheme="minorHAnsi" w:eastAsia="Arial" w:hAnsiTheme="minorHAnsi" w:cstheme="minorHAnsi"/>
          <w:sz w:val="22"/>
          <w:szCs w:val="22"/>
        </w:rPr>
        <w:t>tz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.</w:t>
      </w:r>
    </w:p>
    <w:p w14:paraId="1754AB44" w14:textId="77777777" w:rsidR="008A073B" w:rsidRPr="00350114" w:rsidRDefault="00350114" w:rsidP="00350114">
      <w:pPr>
        <w:spacing w:before="2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ect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te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Pr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ce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Ca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De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</w:p>
    <w:p w14:paraId="263AFFCF" w14:textId="77777777" w:rsidR="008A073B" w:rsidRPr="00350114" w:rsidRDefault="008A073B" w:rsidP="0035011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0747334" w14:textId="77777777" w:rsidR="008A073B" w:rsidRPr="00350114" w:rsidRDefault="00350114" w:rsidP="0035011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Pr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od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ct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te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hno</w:t>
      </w:r>
      <w:r w:rsidRPr="00350114">
        <w:rPr>
          <w:rFonts w:asciiTheme="minorHAnsi" w:eastAsia="Arial" w:hAnsiTheme="minorHAnsi" w:cstheme="minorHAnsi"/>
          <w:sz w:val="22"/>
          <w:szCs w:val="22"/>
        </w:rPr>
        <w:t>lo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</w:p>
    <w:p w14:paraId="4E7464E9" w14:textId="77777777" w:rsidR="008A073B" w:rsidRPr="00350114" w:rsidRDefault="008A073B" w:rsidP="0035011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250225F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37438DA6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359DEBCD" w14:textId="77777777" w:rsidR="008A073B" w:rsidRPr="00350114" w:rsidRDefault="00350114" w:rsidP="0035011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z w:val="22"/>
          <w:szCs w:val="22"/>
        </w:rPr>
        <w:t>Du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ing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ugu</w:t>
      </w:r>
      <w:r w:rsidRPr="00350114">
        <w:rPr>
          <w:rFonts w:asciiTheme="minorHAnsi" w:eastAsia="Arial" w:hAnsiTheme="minorHAnsi" w:cstheme="minorHAnsi"/>
          <w:sz w:val="22"/>
          <w:szCs w:val="22"/>
        </w:rPr>
        <w:t>st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z w:val="22"/>
          <w:szCs w:val="22"/>
        </w:rPr>
        <w:t>3</w:t>
      </w:r>
      <w:r w:rsidRPr="00350114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rodu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To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ta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ga</w:t>
      </w:r>
      <w:r w:rsidRPr="00350114">
        <w:rPr>
          <w:rFonts w:asciiTheme="minorHAnsi" w:eastAsia="Arial" w:hAnsiTheme="minorHAnsi" w:cstheme="minorHAnsi"/>
          <w:sz w:val="22"/>
          <w:szCs w:val="22"/>
        </w:rPr>
        <w:t>ve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fur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350114">
        <w:rPr>
          <w:rFonts w:asciiTheme="minorHAnsi" w:eastAsia="Arial" w:hAnsiTheme="minorHAnsi" w:cstheme="minorHAnsi"/>
          <w:sz w:val="22"/>
          <w:szCs w:val="22"/>
        </w:rPr>
        <w:t>ct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</w:p>
    <w:p w14:paraId="066BF0CB" w14:textId="77777777" w:rsidR="008A073B" w:rsidRPr="00350114" w:rsidRDefault="008A073B" w:rsidP="0035011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6013CA3" w14:textId="77777777" w:rsidR="008A073B" w:rsidRPr="00350114" w:rsidRDefault="00350114" w:rsidP="00350114">
      <w:pPr>
        <w:ind w:left="100" w:right="3176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spacing w:val="-2"/>
          <w:position w:val="1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position w:val="11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20"/>
          <w:position w:val="1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ss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st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Ca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7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ssass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. Di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ect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J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Pr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od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ce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Na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Pr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od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ct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te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hno</w:t>
      </w:r>
      <w:r w:rsidRPr="00350114">
        <w:rPr>
          <w:rFonts w:asciiTheme="minorHAnsi" w:eastAsia="Arial" w:hAnsiTheme="minorHAnsi" w:cstheme="minorHAnsi"/>
          <w:sz w:val="22"/>
          <w:szCs w:val="22"/>
        </w:rPr>
        <w:t>lo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</w:p>
    <w:p w14:paraId="28802F74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58A940E4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702B5D2B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4AA21B81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4805F875" w14:textId="77777777" w:rsidR="008A073B" w:rsidRPr="00350114" w:rsidRDefault="00350114" w:rsidP="00350114">
      <w:pPr>
        <w:ind w:left="100" w:right="355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lo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odu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7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ssass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spacing w:val="-2"/>
          <w:position w:val="1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position w:val="11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9"/>
          <w:position w:val="1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ss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st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Ca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5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afet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;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ch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so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harg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)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350114">
        <w:rPr>
          <w:rFonts w:asciiTheme="minorHAnsi" w:eastAsia="Arial" w:hAnsiTheme="minorHAnsi" w:cstheme="minorHAnsi"/>
          <w:sz w:val="22"/>
          <w:szCs w:val="22"/>
        </w:rPr>
        <w:t>to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350114">
        <w:rPr>
          <w:rFonts w:asciiTheme="minorHAnsi" w:eastAsia="Arial" w:hAnsiTheme="minorHAnsi" w:cstheme="minorHAnsi"/>
          <w:spacing w:val="12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nan</w:t>
      </w:r>
      <w:r w:rsidRPr="00350114">
        <w:rPr>
          <w:rFonts w:asciiTheme="minorHAnsi" w:eastAsia="Arial" w:hAnsiTheme="minorHAnsi" w:cstheme="minorHAnsi"/>
          <w:sz w:val="22"/>
          <w:szCs w:val="22"/>
        </w:rPr>
        <w:t>ce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350114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28197D1E" w14:textId="77777777" w:rsidR="008A073B" w:rsidRPr="00350114" w:rsidRDefault="00350114" w:rsidP="00350114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ect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han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ts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enb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rg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35011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Pr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ce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</w:p>
    <w:p w14:paraId="74E1AEDA" w14:textId="77777777" w:rsidR="008A073B" w:rsidRPr="00350114" w:rsidRDefault="008A073B" w:rsidP="0035011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0FDE1ED" w14:textId="77777777" w:rsidR="008A073B" w:rsidRPr="00350114" w:rsidRDefault="00350114" w:rsidP="0035011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Pr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od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ct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te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hno</w:t>
      </w:r>
      <w:r w:rsidRPr="00350114">
        <w:rPr>
          <w:rFonts w:asciiTheme="minorHAnsi" w:eastAsia="Arial" w:hAnsiTheme="minorHAnsi" w:cstheme="minorHAnsi"/>
          <w:sz w:val="22"/>
          <w:szCs w:val="22"/>
        </w:rPr>
        <w:t>lo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</w:p>
    <w:p w14:paraId="76D0F6F8" w14:textId="77777777" w:rsidR="008A073B" w:rsidRPr="00350114" w:rsidRDefault="008A073B" w:rsidP="0035011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99F78EF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05EF57F2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4A0DA0B3" w14:textId="77777777" w:rsidR="008A073B" w:rsidRPr="00350114" w:rsidRDefault="00350114" w:rsidP="00350114">
      <w:pPr>
        <w:ind w:left="100" w:right="71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z w:val="22"/>
          <w:szCs w:val="22"/>
        </w:rPr>
        <w:t>Du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ing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z w:val="22"/>
          <w:szCs w:val="22"/>
        </w:rPr>
        <w:t>3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7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un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ip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enan</w:t>
      </w:r>
      <w:r w:rsidRPr="00350114">
        <w:rPr>
          <w:rFonts w:asciiTheme="minorHAnsi" w:eastAsia="Arial" w:hAnsiTheme="minorHAnsi" w:cstheme="minorHAnsi"/>
          <w:sz w:val="22"/>
          <w:szCs w:val="22"/>
        </w:rPr>
        <w:t>ce 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(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)</w:t>
      </w:r>
      <w:r w:rsidRPr="00350114">
        <w:rPr>
          <w:rFonts w:asciiTheme="minorHAnsi" w:eastAsia="Arial" w:hAnsiTheme="minorHAnsi" w:cstheme="minorHAnsi"/>
          <w:sz w:val="22"/>
          <w:szCs w:val="22"/>
        </w:rPr>
        <w:t>.</w:t>
      </w:r>
    </w:p>
    <w:p w14:paraId="07DADF4D" w14:textId="77777777" w:rsidR="008A073B" w:rsidRPr="00350114" w:rsidRDefault="00350114" w:rsidP="0035011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ect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habna</w:t>
      </w:r>
      <w:r w:rsidRPr="00350114">
        <w:rPr>
          <w:rFonts w:asciiTheme="minorHAnsi" w:eastAsia="Arial" w:hAnsiTheme="minorHAnsi" w:cstheme="minorHAnsi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Pr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od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ce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il</w:t>
      </w:r>
      <w:r w:rsidRPr="00350114">
        <w:rPr>
          <w:rFonts w:asciiTheme="minorHAnsi" w:eastAsia="Arial" w:hAnsiTheme="minorHAnsi" w:cstheme="minorHAnsi"/>
          <w:sz w:val="22"/>
          <w:szCs w:val="22"/>
        </w:rPr>
        <w:t>y C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ld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</w:p>
    <w:p w14:paraId="72B55281" w14:textId="77777777" w:rsidR="008A073B" w:rsidRPr="00350114" w:rsidRDefault="008A073B" w:rsidP="0035011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12B0E48" w14:textId="77777777" w:rsidR="008A073B" w:rsidRPr="00350114" w:rsidRDefault="00350114" w:rsidP="00350114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8A073B" w:rsidRPr="00350114">
          <w:pgSz w:w="12240" w:h="15840"/>
          <w:pgMar w:top="1360" w:right="1440" w:bottom="280" w:left="1340" w:header="720" w:footer="720" w:gutter="0"/>
          <w:cols w:space="720"/>
        </w:sectPr>
      </w:pP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Pr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od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ct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te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hno</w:t>
      </w:r>
      <w:r w:rsidRPr="00350114">
        <w:rPr>
          <w:rFonts w:asciiTheme="minorHAnsi" w:eastAsia="Arial" w:hAnsiTheme="minorHAnsi" w:cstheme="minorHAnsi"/>
          <w:sz w:val="22"/>
          <w:szCs w:val="22"/>
        </w:rPr>
        <w:t>lo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</w:p>
    <w:p w14:paraId="5BCFBDE4" w14:textId="77777777" w:rsidR="008A073B" w:rsidRPr="00350114" w:rsidRDefault="00350114" w:rsidP="00350114">
      <w:pPr>
        <w:spacing w:before="10"/>
        <w:rPr>
          <w:rFonts w:asciiTheme="minorHAnsi" w:hAnsiTheme="minorHAnsi" w:cstheme="minorHAnsi"/>
          <w:sz w:val="22"/>
          <w:szCs w:val="22"/>
        </w:rPr>
      </w:pPr>
      <w:r w:rsidRPr="00350114">
        <w:rPr>
          <w:rFonts w:asciiTheme="minorHAnsi" w:hAnsiTheme="minorHAnsi" w:cstheme="minorHAnsi"/>
          <w:sz w:val="22"/>
          <w:szCs w:val="22"/>
        </w:rPr>
        <w:lastRenderedPageBreak/>
        <w:pict w14:anchorId="2FE5CAA8">
          <v:group id="_x0000_s1042" style="position:absolute;margin-left:23.95pt;margin-top:23.7pt;width:564.35pt;height:744.8pt;z-index:-251657728;mso-position-horizontal-relative:page;mso-position-vertical-relative:page" coordorigin="479,474" coordsize="11287,14896">
            <v:shape id="_x0000_s1046" style="position:absolute;left:490;top:485;width:11266;height:0" coordorigin="490,485" coordsize="11266,0" path="m490,485r11265,e" filled="f" strokeweight=".58pt">
              <v:path arrowok="t"/>
            </v:shape>
            <v:shape id="_x0000_s1045" style="position:absolute;left:485;top:480;width:0;height:14885" coordorigin="485,480" coordsize="0,14885" path="m485,480r,14885e" filled="f" strokeweight=".58pt">
              <v:path arrowok="t"/>
            </v:shape>
            <v:shape id="_x0000_s1044" style="position:absolute;left:11760;top:480;width:0;height:14885" coordorigin="11760,480" coordsize="0,14885" path="m11760,480r,14885e" filled="f" strokeweight=".58pt">
              <v:path arrowok="t"/>
            </v:shape>
            <v:shape id="_x0000_s1043" style="position:absolute;left:490;top:15360;width:11266;height:0" coordorigin="490,15360" coordsize="11266,0" path="m490,15360r11265,e" filled="f" strokeweight=".58pt">
              <v:path arrowok="t"/>
            </v:shape>
            <w10:wrap anchorx="page" anchory="page"/>
          </v:group>
        </w:pict>
      </w:r>
      <w:r w:rsidRPr="00350114">
        <w:rPr>
          <w:rFonts w:asciiTheme="minorHAnsi" w:hAnsiTheme="minorHAnsi" w:cstheme="minorHAnsi"/>
          <w:sz w:val="22"/>
          <w:szCs w:val="22"/>
        </w:rPr>
        <w:pict w14:anchorId="1D9C53E5">
          <v:group id="_x0000_s1040" style="position:absolute;margin-left:0;margin-top:0;width:612pt;height:11in;z-index:-251658752;mso-position-horizontal-relative:page;mso-position-vertical-relative:page" coordsize="12240,15840">
            <v:shape id="_x0000_s1041" style="position:absolute;width:12240;height:15840" coordsize="12240,15840" path="m12240,15840l12240,,,,,15840r12240,xe" fillcolor="#dbe4f0" stroked="f">
              <v:path arrowok="t"/>
            </v:shape>
            <w10:wrap anchorx="page" anchory="page"/>
          </v:group>
        </w:pict>
      </w:r>
    </w:p>
    <w:p w14:paraId="4BB4B695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6ECD5B67" w14:textId="77777777" w:rsidR="008A073B" w:rsidRPr="00350114" w:rsidRDefault="00350114" w:rsidP="00350114">
      <w:pPr>
        <w:spacing w:before="29"/>
        <w:ind w:left="100" w:right="399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z w:val="22"/>
          <w:szCs w:val="22"/>
        </w:rPr>
        <w:t>In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ct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01</w:t>
      </w:r>
      <w:r w:rsidRPr="00350114">
        <w:rPr>
          <w:rFonts w:asciiTheme="minorHAnsi" w:eastAsia="Arial" w:hAnsiTheme="minorHAnsi" w:cstheme="minorHAnsi"/>
          <w:sz w:val="22"/>
          <w:szCs w:val="22"/>
        </w:rPr>
        <w:t>3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350114">
        <w:rPr>
          <w:rFonts w:asciiTheme="minorHAnsi" w:eastAsia="Arial" w:hAnsiTheme="minorHAnsi" w:cstheme="minorHAnsi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te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lo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o 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rea</w:t>
      </w:r>
      <w:r w:rsidRPr="00350114">
        <w:rPr>
          <w:rFonts w:asciiTheme="minorHAnsi" w:eastAsia="Arial" w:hAnsiTheme="minorHAnsi" w:cstheme="minorHAnsi"/>
          <w:sz w:val="22"/>
          <w:szCs w:val="22"/>
        </w:rPr>
        <w:t>te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7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it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ch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aph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y. 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ect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han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ts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enb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rg</w:t>
      </w:r>
      <w:r w:rsidRPr="00350114">
        <w:rPr>
          <w:rFonts w:asciiTheme="minorHAnsi" w:eastAsia="Arial" w:hAnsiTheme="minorHAnsi" w:cstheme="minorHAnsi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Pr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od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ce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ine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l Ch</w:t>
      </w:r>
      <w:r w:rsidRPr="0035011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</w:p>
    <w:p w14:paraId="57386020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28CC8012" w14:textId="77777777" w:rsidR="008A073B" w:rsidRPr="00350114" w:rsidRDefault="008A073B" w:rsidP="0035011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85A0137" w14:textId="77777777" w:rsidR="008A073B" w:rsidRPr="00350114" w:rsidRDefault="00350114" w:rsidP="00350114">
      <w:pPr>
        <w:ind w:left="100" w:right="6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z w:val="22"/>
          <w:szCs w:val="22"/>
        </w:rPr>
        <w:t>In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ct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01</w:t>
      </w:r>
      <w:r w:rsidRPr="00350114">
        <w:rPr>
          <w:rFonts w:asciiTheme="minorHAnsi" w:eastAsia="Arial" w:hAnsiTheme="minorHAnsi" w:cstheme="minorHAnsi"/>
          <w:sz w:val="22"/>
          <w:szCs w:val="22"/>
        </w:rPr>
        <w:t>3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 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ct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G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hor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fi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7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ffa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350114">
        <w:rPr>
          <w:rFonts w:asciiTheme="minorHAnsi" w:eastAsia="Arial" w:hAnsiTheme="minorHAnsi" w:cstheme="minorHAnsi"/>
          <w:sz w:val="22"/>
          <w:szCs w:val="22"/>
        </w:rPr>
        <w:t>Du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ing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odu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eq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350114">
        <w:rPr>
          <w:rFonts w:asciiTheme="minorHAnsi" w:eastAsia="Arial" w:hAnsiTheme="minorHAnsi" w:cstheme="minorHAnsi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 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amer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ta Co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la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350114">
        <w:rPr>
          <w:rFonts w:asciiTheme="minorHAnsi" w:eastAsia="Arial" w:hAnsiTheme="minorHAnsi" w:cstheme="minorHAnsi"/>
          <w:sz w:val="22"/>
          <w:szCs w:val="22"/>
        </w:rPr>
        <w:t>se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ab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neer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350114">
        <w:rPr>
          <w:rFonts w:asciiTheme="minorHAnsi" w:eastAsia="Arial" w:hAnsiTheme="minorHAnsi" w:cstheme="minorHAnsi"/>
          <w:sz w:val="22"/>
          <w:szCs w:val="22"/>
        </w:rPr>
        <w:t>th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</w:p>
    <w:p w14:paraId="3FED6A2E" w14:textId="77777777" w:rsidR="008A073B" w:rsidRPr="00350114" w:rsidRDefault="00350114" w:rsidP="0035011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opera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350114">
        <w:rPr>
          <w:rFonts w:asciiTheme="minorHAnsi" w:eastAsia="Arial" w:hAnsiTheme="minorHAnsi" w:cstheme="minorHAnsi"/>
          <w:sz w:val="22"/>
          <w:szCs w:val="22"/>
        </w:rPr>
        <w:t>’s 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ty.</w:t>
      </w:r>
    </w:p>
    <w:p w14:paraId="120F4054" w14:textId="77777777" w:rsidR="008A073B" w:rsidRPr="00350114" w:rsidRDefault="008A073B" w:rsidP="0035011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E239348" w14:textId="77777777" w:rsidR="008A073B" w:rsidRPr="00350114" w:rsidRDefault="00350114" w:rsidP="00350114">
      <w:pPr>
        <w:ind w:left="100" w:right="1108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ie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z w:val="22"/>
          <w:szCs w:val="22"/>
        </w:rPr>
        <w:t>la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350114">
        <w:rPr>
          <w:rFonts w:asciiTheme="minorHAnsi" w:eastAsia="Arial" w:hAnsiTheme="minorHAnsi" w:cstheme="minorHAnsi"/>
          <w:sz w:val="22"/>
          <w:szCs w:val="22"/>
        </w:rPr>
        <w:t>ts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ch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350114">
        <w:rPr>
          <w:rFonts w:asciiTheme="minorHAnsi" w:eastAsia="Arial" w:hAnsiTheme="minorHAnsi" w:cstheme="minorHAnsi"/>
          <w:sz w:val="22"/>
          <w:szCs w:val="22"/>
        </w:rPr>
        <w:t>e 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na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t.</w:t>
      </w:r>
    </w:p>
    <w:p w14:paraId="65D616E8" w14:textId="77777777" w:rsidR="008A073B" w:rsidRPr="00350114" w:rsidRDefault="00350114" w:rsidP="00350114">
      <w:pPr>
        <w:spacing w:before="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Em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rodu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350114">
        <w:rPr>
          <w:rFonts w:asciiTheme="minorHAnsi" w:eastAsia="Arial" w:hAnsiTheme="minorHAnsi" w:cstheme="minorHAnsi"/>
          <w:sz w:val="22"/>
          <w:szCs w:val="22"/>
        </w:rPr>
        <w:t>)</w:t>
      </w:r>
    </w:p>
    <w:p w14:paraId="6139B5E5" w14:textId="77777777" w:rsidR="008A073B" w:rsidRPr="00350114" w:rsidRDefault="008A073B" w:rsidP="0035011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E03F671" w14:textId="77777777" w:rsidR="008A073B" w:rsidRPr="00350114" w:rsidRDefault="00350114" w:rsidP="0035011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Pr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od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ct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te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hno</w:t>
      </w:r>
      <w:r w:rsidRPr="00350114">
        <w:rPr>
          <w:rFonts w:asciiTheme="minorHAnsi" w:eastAsia="Arial" w:hAnsiTheme="minorHAnsi" w:cstheme="minorHAnsi"/>
          <w:sz w:val="22"/>
          <w:szCs w:val="22"/>
        </w:rPr>
        <w:t>lo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</w:p>
    <w:p w14:paraId="79124E99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4E5E4608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11B183E4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621D7347" w14:textId="77777777" w:rsidR="008A073B" w:rsidRPr="00350114" w:rsidRDefault="00350114" w:rsidP="0035011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2012</w:t>
      </w:r>
    </w:p>
    <w:p w14:paraId="1EDC6680" w14:textId="77777777" w:rsidR="008A073B" w:rsidRPr="00350114" w:rsidRDefault="008A073B" w:rsidP="0035011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8551212" w14:textId="77777777" w:rsidR="008A073B" w:rsidRPr="00350114" w:rsidRDefault="00350114" w:rsidP="00350114">
      <w:pPr>
        <w:ind w:left="100" w:right="45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z w:val="22"/>
          <w:szCs w:val="22"/>
        </w:rPr>
        <w:t>Du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ing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J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350114">
        <w:rPr>
          <w:rFonts w:asciiTheme="minorHAnsi" w:eastAsia="Arial" w:hAnsiTheme="minorHAnsi" w:cstheme="minorHAnsi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 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ct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to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 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tu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z w:val="22"/>
          <w:szCs w:val="22"/>
        </w:rPr>
        <w:t>lo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z w:val="22"/>
          <w:szCs w:val="22"/>
        </w:rPr>
        <w:t>le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z w:val="22"/>
          <w:szCs w:val="22"/>
        </w:rPr>
        <w:t>ler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 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350114">
        <w:rPr>
          <w:rFonts w:asciiTheme="minorHAnsi" w:eastAsia="Arial" w:hAnsiTheme="minorHAnsi" w:cstheme="minorHAnsi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L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42A300A6" w14:textId="77777777" w:rsidR="008A073B" w:rsidRPr="00350114" w:rsidRDefault="00350114" w:rsidP="00350114">
      <w:pPr>
        <w:spacing w:before="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ca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HQ: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st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</w:p>
    <w:p w14:paraId="025CBE6B" w14:textId="77777777" w:rsidR="008A073B" w:rsidRPr="00350114" w:rsidRDefault="008A073B" w:rsidP="0035011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B01C7BE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4E5898B2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37E6B8E2" w14:textId="77777777" w:rsidR="008A073B" w:rsidRPr="00350114" w:rsidRDefault="00350114" w:rsidP="0035011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201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01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2</w:t>
      </w:r>
    </w:p>
    <w:p w14:paraId="294F963C" w14:textId="77777777" w:rsidR="008A073B" w:rsidRPr="00350114" w:rsidRDefault="008A073B" w:rsidP="0035011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D43575B" w14:textId="77777777" w:rsidR="008A073B" w:rsidRPr="00350114" w:rsidRDefault="00350114" w:rsidP="0035011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z w:val="22"/>
          <w:szCs w:val="22"/>
        </w:rPr>
        <w:t>In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J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anu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0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z w:val="22"/>
          <w:szCs w:val="22"/>
        </w:rPr>
        <w:t>0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350114">
        <w:rPr>
          <w:rFonts w:asciiTheme="minorHAnsi" w:eastAsia="Arial" w:hAnsiTheme="minorHAnsi" w:cstheme="minorHAnsi"/>
          <w:sz w:val="22"/>
          <w:szCs w:val="22"/>
        </w:rPr>
        <w:t>s a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st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4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/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ck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</w:p>
    <w:p w14:paraId="4B7B3CE9" w14:textId="77777777" w:rsidR="008A073B" w:rsidRPr="00350114" w:rsidRDefault="008A073B" w:rsidP="0035011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1DCA46A" w14:textId="77777777" w:rsidR="008A073B" w:rsidRPr="00350114" w:rsidRDefault="00350114" w:rsidP="0035011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’s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ck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189C5452" w14:textId="77777777" w:rsidR="008A073B" w:rsidRPr="00350114" w:rsidRDefault="008A073B" w:rsidP="0035011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05B9126" w14:textId="77777777" w:rsidR="008A073B" w:rsidRPr="00350114" w:rsidRDefault="00350114" w:rsidP="00350114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8A073B" w:rsidRPr="00350114">
          <w:pgSz w:w="12240" w:h="15840"/>
          <w:pgMar w:top="1480" w:right="1360" w:bottom="280" w:left="1340" w:header="720" w:footer="720" w:gutter="0"/>
          <w:cols w:space="720"/>
        </w:sectPr>
      </w:pP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Em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>ll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</w:p>
    <w:p w14:paraId="13DC43F6" w14:textId="77777777" w:rsidR="008A073B" w:rsidRPr="00350114" w:rsidRDefault="00350114" w:rsidP="00350114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350114">
        <w:rPr>
          <w:rFonts w:asciiTheme="minorHAnsi" w:hAnsiTheme="minorHAnsi" w:cstheme="minorHAnsi"/>
          <w:sz w:val="22"/>
          <w:szCs w:val="22"/>
        </w:rPr>
        <w:lastRenderedPageBreak/>
        <w:pict w14:anchorId="114B28E6">
          <v:group id="_x0000_s1035" style="position:absolute;margin-left:23.95pt;margin-top:23.7pt;width:564.35pt;height:744.8pt;z-index:-251655680;mso-position-horizontal-relative:page;mso-position-vertical-relative:page" coordorigin="479,474" coordsize="11287,14896">
            <v:shape id="_x0000_s1039" style="position:absolute;left:490;top:485;width:11266;height:0" coordorigin="490,485" coordsize="11266,0" path="m490,485r11265,e" filled="f" strokeweight=".58pt">
              <v:path arrowok="t"/>
            </v:shape>
            <v:shape id="_x0000_s1038" style="position:absolute;left:485;top:480;width:0;height:14885" coordorigin="485,480" coordsize="0,14885" path="m485,480r,14885e" filled="f" strokeweight=".58pt">
              <v:path arrowok="t"/>
            </v:shape>
            <v:shape id="_x0000_s1037" style="position:absolute;left:11760;top:480;width:0;height:14885" coordorigin="11760,480" coordsize="0,14885" path="m11760,480r,14885e" filled="f" strokeweight=".58pt">
              <v:path arrowok="t"/>
            </v:shape>
            <v:shape id="_x0000_s1036" style="position:absolute;left:490;top:15360;width:11266;height:0" coordorigin="490,15360" coordsize="11266,0" path="m490,15360r11265,e" filled="f" strokeweight=".58pt">
              <v:path arrowok="t"/>
            </v:shape>
            <w10:wrap anchorx="page" anchory="page"/>
          </v:group>
        </w:pict>
      </w:r>
      <w:r w:rsidRPr="00350114">
        <w:rPr>
          <w:rFonts w:asciiTheme="minorHAnsi" w:hAnsiTheme="minorHAnsi" w:cstheme="minorHAnsi"/>
          <w:sz w:val="22"/>
          <w:szCs w:val="22"/>
        </w:rPr>
        <w:pict w14:anchorId="0B6CB595">
          <v:group id="_x0000_s1033" style="position:absolute;margin-left:0;margin-top:0;width:612pt;height:11in;z-index:-251656704;mso-position-horizontal-relative:page;mso-position-vertical-relative:page" coordsize="12240,15840">
            <v:shape id="_x0000_s1034" style="position:absolute;width:12240;height:15840" coordsize="12240,15840" path="m12240,15840l12240,,,,,15840r12240,xe" fillcolor="#dbe4f0" stroked="f">
              <v:path arrowok="t"/>
            </v:shape>
            <w10:wrap anchorx="page" anchory="page"/>
          </v:group>
        </w:pict>
      </w:r>
    </w:p>
    <w:p w14:paraId="0427F017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0B324CEB" w14:textId="77777777" w:rsidR="008A073B" w:rsidRPr="00350114" w:rsidRDefault="00350114" w:rsidP="00350114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350114">
        <w:rPr>
          <w:rFonts w:asciiTheme="minorHAnsi" w:eastAsia="Calibri" w:hAnsiTheme="minorHAnsi" w:cstheme="minorHAnsi"/>
          <w:b/>
          <w:spacing w:val="1"/>
          <w:sz w:val="22"/>
          <w:szCs w:val="22"/>
        </w:rPr>
        <w:t>Q</w:t>
      </w:r>
      <w:r w:rsidRPr="00350114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35011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li</w:t>
      </w:r>
      <w:r w:rsidRPr="00350114">
        <w:rPr>
          <w:rFonts w:asciiTheme="minorHAnsi" w:eastAsia="Calibri" w:hAnsiTheme="minorHAnsi" w:cstheme="minorHAnsi"/>
          <w:b/>
          <w:spacing w:val="3"/>
          <w:sz w:val="22"/>
          <w:szCs w:val="22"/>
        </w:rPr>
        <w:t>f</w:t>
      </w:r>
      <w:r w:rsidRPr="0035011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ic</w:t>
      </w:r>
      <w:r w:rsidRPr="0035011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50114">
        <w:rPr>
          <w:rFonts w:asciiTheme="minorHAnsi" w:eastAsia="Calibri" w:hAnsiTheme="minorHAnsi" w:cstheme="minorHAnsi"/>
          <w:b/>
          <w:spacing w:val="3"/>
          <w:sz w:val="22"/>
          <w:szCs w:val="22"/>
        </w:rPr>
        <w:t>i</w:t>
      </w:r>
      <w:r w:rsidRPr="0035011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50114">
        <w:rPr>
          <w:rFonts w:asciiTheme="minorHAnsi" w:eastAsia="Calibri" w:hAnsiTheme="minorHAnsi" w:cstheme="minorHAnsi"/>
          <w:b/>
          <w:sz w:val="22"/>
          <w:szCs w:val="22"/>
        </w:rPr>
        <w:t>ns</w:t>
      </w:r>
    </w:p>
    <w:p w14:paraId="23BD8D71" w14:textId="77777777" w:rsidR="008A073B" w:rsidRPr="00350114" w:rsidRDefault="00350114" w:rsidP="00350114">
      <w:pPr>
        <w:spacing w:before="55"/>
        <w:ind w:left="100" w:right="4095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5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6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[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Fi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]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hn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hb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&amp;</w:t>
      </w:r>
      <w:r w:rsidRPr="00350114">
        <w:rPr>
          <w:rFonts w:asciiTheme="minorHAnsi" w:eastAsia="Arial" w:hAnsiTheme="minorHAnsi" w:cstheme="minorHAnsi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z w:val="22"/>
          <w:szCs w:val="22"/>
        </w:rPr>
        <w:t>3</w:t>
      </w:r>
    </w:p>
    <w:p w14:paraId="39E7F920" w14:textId="77777777" w:rsidR="008A073B" w:rsidRPr="00350114" w:rsidRDefault="00350114" w:rsidP="00350114">
      <w:pPr>
        <w:spacing w:before="9"/>
        <w:ind w:left="100" w:right="289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x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350114">
        <w:rPr>
          <w:rFonts w:asciiTheme="minorHAnsi" w:eastAsia="Arial" w:hAnsiTheme="minorHAnsi" w:cstheme="minorHAnsi"/>
          <w:sz w:val="22"/>
          <w:szCs w:val="22"/>
        </w:rPr>
        <w:t>ce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y,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ss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ss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.</w:t>
      </w:r>
    </w:p>
    <w:p w14:paraId="134D08A2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0D50F7AF" w14:textId="77777777" w:rsidR="008A073B" w:rsidRPr="00350114" w:rsidRDefault="00350114" w:rsidP="00350114">
      <w:pPr>
        <w:ind w:left="100" w:right="153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gethe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du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l sk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wl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350114">
        <w:rPr>
          <w:rFonts w:asciiTheme="minorHAnsi" w:eastAsia="Arial" w:hAnsiTheme="minorHAnsi" w:cstheme="minorHAnsi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z w:val="22"/>
          <w:szCs w:val="22"/>
        </w:rPr>
        <w:t>s,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s,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rr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r 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 v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r c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s.</w:t>
      </w:r>
    </w:p>
    <w:p w14:paraId="763ABD54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467E27AA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70C4912D" w14:textId="77777777" w:rsidR="008A073B" w:rsidRPr="00350114" w:rsidRDefault="008A073B" w:rsidP="0035011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002652E" w14:textId="77777777" w:rsidR="008A073B" w:rsidRPr="00350114" w:rsidRDefault="00350114" w:rsidP="00350114">
      <w:pPr>
        <w:ind w:left="100" w:right="4127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-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o 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6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ea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h 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Sa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y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hn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hb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&amp;</w:t>
      </w:r>
      <w:r w:rsidRPr="00350114">
        <w:rPr>
          <w:rFonts w:asciiTheme="minorHAnsi" w:eastAsia="Arial" w:hAnsiTheme="minorHAnsi" w:cstheme="minorHAnsi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z w:val="22"/>
          <w:szCs w:val="22"/>
        </w:rPr>
        <w:t>3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20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z w:val="22"/>
          <w:szCs w:val="22"/>
        </w:rPr>
        <w:t>1</w:t>
      </w:r>
    </w:p>
    <w:p w14:paraId="36F07D0A" w14:textId="77777777" w:rsidR="008A073B" w:rsidRPr="00350114" w:rsidRDefault="00350114" w:rsidP="00350114">
      <w:pPr>
        <w:spacing w:before="9"/>
        <w:ind w:left="100" w:right="75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cc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q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ndu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rm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l c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9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s.</w:t>
      </w:r>
    </w:p>
    <w:p w14:paraId="42F9AE9E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7FACAFE6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1EE4F5DB" w14:textId="77777777" w:rsidR="008A073B" w:rsidRPr="00350114" w:rsidRDefault="008A073B" w:rsidP="0035011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0B88A3B" w14:textId="77777777" w:rsidR="008A073B" w:rsidRPr="00350114" w:rsidRDefault="00350114" w:rsidP="00350114">
      <w:pPr>
        <w:ind w:left="100" w:right="3885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350114">
        <w:rPr>
          <w:rFonts w:asciiTheme="minorHAnsi" w:eastAsia="Arial" w:hAnsiTheme="minorHAnsi" w:cstheme="minorHAnsi"/>
          <w:b/>
          <w:spacing w:val="-6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[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nd T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ev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]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hn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hb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z w:val="22"/>
          <w:szCs w:val="22"/>
        </w:rPr>
        <w:t>2</w:t>
      </w:r>
    </w:p>
    <w:p w14:paraId="529BD1B3" w14:textId="77777777" w:rsidR="008A073B" w:rsidRPr="00350114" w:rsidRDefault="00350114" w:rsidP="00350114">
      <w:pPr>
        <w:spacing w:before="1"/>
        <w:ind w:left="100" w:right="732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un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J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z w:val="22"/>
          <w:szCs w:val="22"/>
        </w:rPr>
        <w:t>.</w:t>
      </w:r>
    </w:p>
    <w:p w14:paraId="3EC898D1" w14:textId="77777777" w:rsidR="008A073B" w:rsidRPr="00350114" w:rsidRDefault="008A073B" w:rsidP="0035011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09B6D22" w14:textId="77777777" w:rsidR="008A073B" w:rsidRPr="00350114" w:rsidRDefault="00350114" w:rsidP="00350114">
      <w:pPr>
        <w:ind w:left="100" w:right="156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q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rr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r 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50114">
        <w:rPr>
          <w:rFonts w:asciiTheme="minorHAnsi" w:eastAsia="Arial" w:hAnsiTheme="minorHAnsi" w:cstheme="minorHAnsi"/>
          <w:sz w:val="22"/>
          <w:szCs w:val="22"/>
        </w:rPr>
        <w:t>ve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z w:val="22"/>
          <w:szCs w:val="22"/>
        </w:rPr>
        <w:t>.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p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z w:val="22"/>
          <w:szCs w:val="22"/>
        </w:rPr>
        <w:t>, s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x.</w:t>
      </w:r>
    </w:p>
    <w:p w14:paraId="55B677B5" w14:textId="77777777" w:rsidR="008A073B" w:rsidRPr="00350114" w:rsidRDefault="008A073B" w:rsidP="0035011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41B4A19" w14:textId="77777777" w:rsidR="008A073B" w:rsidRPr="00350114" w:rsidRDefault="00350114" w:rsidP="00350114">
      <w:pPr>
        <w:ind w:left="100" w:right="146"/>
        <w:rPr>
          <w:rFonts w:asciiTheme="minorHAnsi" w:eastAsia="Arial" w:hAnsiTheme="minorHAnsi" w:cstheme="minorHAnsi"/>
          <w:sz w:val="22"/>
          <w:szCs w:val="22"/>
        </w:rPr>
        <w:sectPr w:rsidR="008A073B" w:rsidRPr="00350114">
          <w:pgSz w:w="12240" w:h="15840"/>
          <w:pgMar w:top="1480" w:right="1360" w:bottom="280" w:left="1340" w:header="720" w:footer="720" w:gutter="0"/>
          <w:cols w:space="720"/>
        </w:sectPr>
      </w:pP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od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k,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st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z w:val="22"/>
          <w:szCs w:val="22"/>
        </w:rPr>
        <w:t>e s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ob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’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rr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K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’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z w:val="22"/>
          <w:szCs w:val="22"/>
        </w:rPr>
        <w:t>.</w:t>
      </w:r>
    </w:p>
    <w:p w14:paraId="35F677C6" w14:textId="77777777" w:rsidR="008A073B" w:rsidRPr="00350114" w:rsidRDefault="00350114" w:rsidP="00350114">
      <w:pPr>
        <w:rPr>
          <w:rFonts w:asciiTheme="minorHAnsi" w:hAnsiTheme="minorHAnsi" w:cstheme="minorHAnsi"/>
          <w:sz w:val="22"/>
          <w:szCs w:val="22"/>
        </w:rPr>
      </w:pPr>
      <w:r w:rsidRPr="00350114">
        <w:rPr>
          <w:rFonts w:asciiTheme="minorHAnsi" w:hAnsiTheme="minorHAnsi" w:cstheme="minorHAnsi"/>
          <w:sz w:val="22"/>
          <w:szCs w:val="22"/>
        </w:rPr>
        <w:lastRenderedPageBreak/>
        <w:pict w14:anchorId="647EC72E">
          <v:group id="_x0000_s1028" style="position:absolute;margin-left:23.95pt;margin-top:23.7pt;width:564.35pt;height:744.8pt;z-index:-251653632;mso-position-horizontal-relative:page;mso-position-vertical-relative:page" coordorigin="479,474" coordsize="11287,14896">
            <v:shape id="_x0000_s1032" style="position:absolute;left:490;top:485;width:11266;height:0" coordorigin="490,485" coordsize="11266,0" path="m490,485r11265,e" filled="f" strokeweight=".58pt">
              <v:path arrowok="t"/>
            </v:shape>
            <v:shape id="_x0000_s1031" style="position:absolute;left:485;top:480;width:0;height:14885" coordorigin="485,480" coordsize="0,14885" path="m485,480r,14885e" filled="f" strokeweight=".58pt">
              <v:path arrowok="t"/>
            </v:shape>
            <v:shape id="_x0000_s1030" style="position:absolute;left:11760;top:480;width:0;height:14885" coordorigin="11760,480" coordsize="0,14885" path="m11760,480r,14885e" filled="f" strokeweight=".58pt">
              <v:path arrowok="t"/>
            </v:shape>
            <v:shape id="_x0000_s1029" style="position:absolute;left:490;top:15360;width:11266;height:0" coordorigin="490,15360" coordsize="11266,0" path="m490,15360r11265,e" filled="f" strokeweight=".58pt">
              <v:path arrowok="t"/>
            </v:shape>
            <w10:wrap anchorx="page" anchory="page"/>
          </v:group>
        </w:pict>
      </w:r>
      <w:r w:rsidRPr="00350114">
        <w:rPr>
          <w:rFonts w:asciiTheme="minorHAnsi" w:hAnsiTheme="minorHAnsi" w:cstheme="minorHAnsi"/>
          <w:sz w:val="22"/>
          <w:szCs w:val="22"/>
        </w:rPr>
        <w:pict w14:anchorId="6EAC166F">
          <v:group id="_x0000_s1026" style="position:absolute;margin-left:0;margin-top:0;width:612pt;height:11in;z-index:-251654656;mso-position-horizontal-relative:page;mso-position-vertical-relative:page" coordsize="12240,15840">
            <v:shape id="_x0000_s1027" style="position:absolute;width:12240;height:15840" coordsize="12240,15840" path="m12240,15840l12240,,,,,15840r12240,xe" fillcolor="#dbe4f0" stroked="f">
              <v:path arrowok="t"/>
            </v:shape>
            <w10:wrap anchorx="page" anchory="page"/>
          </v:group>
        </w:pict>
      </w:r>
    </w:p>
    <w:p w14:paraId="4B5DC6D6" w14:textId="77777777" w:rsidR="008A073B" w:rsidRPr="00350114" w:rsidRDefault="008A073B" w:rsidP="0035011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7A1ECC3" w14:textId="77777777" w:rsidR="008A073B" w:rsidRPr="00350114" w:rsidRDefault="00350114" w:rsidP="00350114">
      <w:pPr>
        <w:spacing w:before="32"/>
        <w:ind w:left="100" w:right="3549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350114">
        <w:rPr>
          <w:rFonts w:asciiTheme="minorHAnsi" w:eastAsia="Arial" w:hAnsiTheme="minorHAnsi" w:cstheme="minorHAnsi"/>
          <w:b/>
          <w:spacing w:val="-6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[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nd T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ev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]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hn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hb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z w:val="22"/>
          <w:szCs w:val="22"/>
        </w:rPr>
        <w:t>1</w:t>
      </w:r>
    </w:p>
    <w:p w14:paraId="4A04D9B1" w14:textId="77777777" w:rsidR="008A073B" w:rsidRPr="00350114" w:rsidRDefault="00350114" w:rsidP="00350114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II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eo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6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</w:p>
    <w:p w14:paraId="372047DF" w14:textId="77777777" w:rsidR="008A073B" w:rsidRPr="00350114" w:rsidRDefault="00350114" w:rsidP="00350114">
      <w:pPr>
        <w:spacing w:before="4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sk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‘H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’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.</w:t>
      </w:r>
    </w:p>
    <w:p w14:paraId="6C72176B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6FF942CD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4884B812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26965F49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71D237B4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28AFD978" w14:textId="77777777" w:rsidR="008A073B" w:rsidRPr="00350114" w:rsidRDefault="008A073B" w:rsidP="0035011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D36ABC7" w14:textId="77777777" w:rsidR="008A073B" w:rsidRPr="00350114" w:rsidRDefault="00350114" w:rsidP="00350114">
      <w:pPr>
        <w:ind w:left="100" w:right="4343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on 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hn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z w:val="22"/>
          <w:szCs w:val="22"/>
        </w:rPr>
        <w:t>1</w:t>
      </w:r>
    </w:p>
    <w:p w14:paraId="3568F3AB" w14:textId="77777777" w:rsidR="008A073B" w:rsidRPr="00350114" w:rsidRDefault="00350114" w:rsidP="00350114">
      <w:pPr>
        <w:spacing w:before="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II</w:t>
      </w:r>
      <w:r w:rsidRPr="00350114">
        <w:rPr>
          <w:rFonts w:asciiTheme="minorHAnsi" w:eastAsia="Arial" w:hAnsiTheme="minorHAnsi" w:cstheme="minorHAnsi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50114">
        <w:rPr>
          <w:rFonts w:asciiTheme="minorHAnsi" w:eastAsia="Arial" w:hAnsiTheme="minorHAnsi" w:cstheme="minorHAnsi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50114">
        <w:rPr>
          <w:rFonts w:asciiTheme="minorHAnsi" w:eastAsia="Arial" w:hAnsiTheme="minorHAnsi" w:cstheme="minorHAnsi"/>
          <w:sz w:val="22"/>
          <w:szCs w:val="22"/>
        </w:rPr>
        <w:t>sh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sk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350114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z w:val="22"/>
          <w:szCs w:val="22"/>
        </w:rPr>
        <w:t>,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g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J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50114">
        <w:rPr>
          <w:rFonts w:asciiTheme="minorHAnsi" w:eastAsia="Arial" w:hAnsiTheme="minorHAnsi" w:cstheme="minorHAnsi"/>
          <w:sz w:val="22"/>
          <w:szCs w:val="22"/>
        </w:rPr>
        <w:t>s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58C310" w14:textId="77777777" w:rsidR="008A073B" w:rsidRPr="00350114" w:rsidRDefault="008A073B" w:rsidP="0035011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63FEB6A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3D3740F6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0BC3F616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77C45FDD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439E9221" w14:textId="77777777" w:rsidR="008A073B" w:rsidRPr="00350114" w:rsidRDefault="00350114" w:rsidP="0035011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7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ee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3558C4BF" w14:textId="77777777" w:rsidR="008A073B" w:rsidRPr="00350114" w:rsidRDefault="008A073B" w:rsidP="0035011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980952D" w14:textId="77777777" w:rsidR="008A073B" w:rsidRPr="00350114" w:rsidRDefault="008A073B" w:rsidP="00350114">
      <w:pPr>
        <w:rPr>
          <w:rFonts w:asciiTheme="minorHAnsi" w:hAnsiTheme="minorHAnsi" w:cstheme="minorHAnsi"/>
          <w:sz w:val="22"/>
          <w:szCs w:val="22"/>
        </w:rPr>
      </w:pPr>
    </w:p>
    <w:p w14:paraId="44E7A541" w14:textId="77777777" w:rsidR="008A073B" w:rsidRPr="00350114" w:rsidRDefault="00350114" w:rsidP="00350114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tt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>W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)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-</w:t>
      </w:r>
      <w:r w:rsidRPr="00350114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350114">
        <w:rPr>
          <w:rFonts w:asciiTheme="minorHAnsi" w:eastAsia="Calibri" w:hAnsiTheme="minorHAnsi" w:cstheme="minorHAnsi"/>
          <w:color w:val="0000FF"/>
          <w:spacing w:val="-60"/>
          <w:sz w:val="22"/>
          <w:szCs w:val="22"/>
        </w:rPr>
        <w:t xml:space="preserve"> </w:t>
      </w:r>
      <w:hyperlink r:id="rId8">
        <w:r w:rsidRPr="00350114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  <w:u w:color="0000FF"/>
          </w:rPr>
          <w:t>c</w:t>
        </w:r>
        <w:r w:rsidRPr="00350114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h</w:t>
        </w:r>
        <w:r w:rsidRPr="00350114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a</w:t>
        </w:r>
        <w:r w:rsidRPr="00350114">
          <w:rPr>
            <w:rFonts w:asciiTheme="minorHAnsi" w:eastAsia="Calibri" w:hAnsiTheme="minorHAnsi" w:cstheme="minorHAnsi"/>
            <w:color w:val="0000FF"/>
            <w:spacing w:val="-5"/>
            <w:sz w:val="22"/>
            <w:szCs w:val="22"/>
            <w:u w:color="0000FF"/>
          </w:rPr>
          <w:t>r</w:t>
        </w:r>
        <w:r w:rsidRPr="00350114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  <w:u w:color="0000FF"/>
          </w:rPr>
          <w:t>l</w:t>
        </w:r>
        <w:r w:rsidRPr="00350114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w</w:t>
        </w:r>
        <w:r w:rsidRPr="00350114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color="0000FF"/>
          </w:rPr>
          <w:t>e</w:t>
        </w:r>
        <w:r w:rsidRPr="00350114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b</w:t>
        </w:r>
        <w:r w:rsidRPr="00350114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@</w:t>
        </w:r>
        <w:r w:rsidRPr="00350114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  <w:u w:color="0000FF"/>
          </w:rPr>
          <w:t>i</w:t>
        </w:r>
        <w:r w:rsidRPr="00350114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  <w:u w:color="0000FF"/>
          </w:rPr>
          <w:t>i</w:t>
        </w:r>
        <w:r w:rsidRPr="00350114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350114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e</w:t>
        </w:r>
        <w:r w:rsidRPr="00350114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t</w:t>
        </w:r>
        <w:r w:rsidRPr="00350114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  <w:u w:color="0000FF"/>
          </w:rPr>
          <w:t>.</w:t>
        </w:r>
        <w:r w:rsidRPr="00350114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350114">
          <w:rPr>
            <w:rFonts w:asciiTheme="minorHAnsi" w:eastAsia="Calibri" w:hAnsiTheme="minorHAnsi" w:cstheme="minorHAnsi"/>
            <w:color w:val="0000FF"/>
            <w:spacing w:val="-4"/>
            <w:sz w:val="22"/>
            <w:szCs w:val="22"/>
            <w:u w:color="0000FF"/>
          </w:rPr>
          <w:t>e</w:t>
        </w:r>
        <w:r w:rsidRPr="00350114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  <w:u w:color="0000FF"/>
          </w:rPr>
          <w:t>t</w:t>
        </w:r>
        <w:r w:rsidRPr="00350114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  <w:u w:color="0000FF"/>
          </w:rPr>
          <w:t>.</w:t>
        </w:r>
        <w:r w:rsidRPr="00350114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au</w:t>
        </w:r>
      </w:hyperlink>
    </w:p>
    <w:p w14:paraId="05BB9A84" w14:textId="77777777" w:rsidR="008A073B" w:rsidRPr="00350114" w:rsidRDefault="00350114" w:rsidP="00350114">
      <w:pPr>
        <w:spacing w:before="3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35011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sz w:val="22"/>
          <w:szCs w:val="22"/>
        </w:rPr>
        <w:t>ck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>y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)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>–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z w:val="22"/>
          <w:szCs w:val="22"/>
        </w:rPr>
        <w:t>5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6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350114">
        <w:rPr>
          <w:rFonts w:asciiTheme="minorHAnsi" w:eastAsia="Arial" w:hAnsiTheme="minorHAnsi" w:cstheme="minorHAnsi"/>
          <w:sz w:val="22"/>
          <w:szCs w:val="22"/>
        </w:rPr>
        <w:t>9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350114">
        <w:rPr>
          <w:rFonts w:asciiTheme="minorHAnsi" w:eastAsia="Arial" w:hAnsiTheme="minorHAnsi" w:cstheme="minorHAnsi"/>
          <w:sz w:val="22"/>
          <w:szCs w:val="22"/>
        </w:rPr>
        <w:t>9</w:t>
      </w:r>
    </w:p>
    <w:p w14:paraId="09235CA6" w14:textId="77777777" w:rsidR="008A073B" w:rsidRPr="00350114" w:rsidRDefault="00350114" w:rsidP="00350114">
      <w:pPr>
        <w:spacing w:before="35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50114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 xml:space="preserve">nn </w:t>
      </w:r>
      <w:r w:rsidRPr="00350114">
        <w:rPr>
          <w:rFonts w:asciiTheme="minorHAnsi" w:eastAsia="Arial" w:hAnsiTheme="minorHAnsi" w:cstheme="minorHAnsi"/>
          <w:b/>
          <w:spacing w:val="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35011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350114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50114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35011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35011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5011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50114">
        <w:rPr>
          <w:rFonts w:asciiTheme="minorHAnsi" w:eastAsia="Arial" w:hAnsiTheme="minorHAnsi" w:cstheme="minorHAnsi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z w:val="22"/>
          <w:szCs w:val="22"/>
        </w:rPr>
        <w:t>c</w:t>
      </w:r>
      <w:r w:rsidRPr="00350114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5011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50114">
        <w:rPr>
          <w:rFonts w:asciiTheme="minorHAnsi" w:eastAsia="Arial" w:hAnsiTheme="minorHAnsi" w:cstheme="minorHAnsi"/>
          <w:sz w:val="22"/>
          <w:szCs w:val="22"/>
        </w:rPr>
        <w:t>)</w:t>
      </w:r>
      <w:r w:rsidRPr="0035011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50114">
        <w:rPr>
          <w:rFonts w:asciiTheme="minorHAnsi" w:eastAsia="Arial" w:hAnsiTheme="minorHAnsi" w:cstheme="minorHAnsi"/>
          <w:sz w:val="22"/>
          <w:szCs w:val="22"/>
        </w:rPr>
        <w:t xml:space="preserve">– </w:t>
      </w:r>
      <w:hyperlink r:id="rId9">
        <w:r w:rsidRPr="00350114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color="0000FF"/>
          </w:rPr>
          <w:t>A</w:t>
        </w:r>
        <w:r w:rsidRPr="00350114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color="0000FF"/>
          </w:rPr>
          <w:t>n</w:t>
        </w:r>
        <w:r w:rsidRPr="00350114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color="0000FF"/>
          </w:rPr>
          <w:t>n</w:t>
        </w:r>
        <w:r w:rsidRPr="00350114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color="0000FF"/>
          </w:rPr>
          <w:t>L</w:t>
        </w:r>
        <w:r w:rsidRPr="00350114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i</w:t>
        </w:r>
        <w:r w:rsidRPr="00350114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color="0000FF"/>
          </w:rPr>
          <w:t>ed</w:t>
        </w:r>
        <w:r w:rsidRPr="00350114">
          <w:rPr>
            <w:rFonts w:asciiTheme="minorHAnsi" w:eastAsia="Arial" w:hAnsiTheme="minorHAnsi" w:cstheme="minorHAnsi"/>
            <w:color w:val="0000FF"/>
            <w:spacing w:val="-6"/>
            <w:sz w:val="22"/>
            <w:szCs w:val="22"/>
            <w:u w:color="0000FF"/>
          </w:rPr>
          <w:t>l</w:t>
        </w:r>
        <w:r w:rsidRPr="00350114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color="0000FF"/>
          </w:rPr>
          <w:t>e</w:t>
        </w:r>
        <w:r w:rsidRPr="00350114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@</w:t>
        </w:r>
        <w:r w:rsidRPr="00350114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C</w:t>
        </w:r>
        <w:r w:rsidRPr="00350114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color="0000FF"/>
          </w:rPr>
          <w:t>e</w:t>
        </w:r>
        <w:r w:rsidRPr="00350114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color="0000FF"/>
          </w:rPr>
          <w:t>n</w:t>
        </w:r>
        <w:r w:rsidRPr="00350114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t</w:t>
        </w:r>
        <w:r w:rsidRPr="00350114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color="0000FF"/>
          </w:rPr>
          <w:t>r</w:t>
        </w:r>
        <w:r w:rsidRPr="00350114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color="0000FF"/>
          </w:rPr>
          <w:t>a</w:t>
        </w:r>
        <w:r w:rsidRPr="00350114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l</w:t>
        </w:r>
        <w:r w:rsidRPr="00350114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.</w:t>
        </w:r>
        <w:r w:rsidRPr="00350114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w</w:t>
        </w:r>
        <w:r w:rsidRPr="00350114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color="0000FF"/>
          </w:rPr>
          <w:t>a</w:t>
        </w:r>
        <w:r w:rsidRPr="00350114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.</w:t>
        </w:r>
        <w:r w:rsidRPr="00350114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color="0000FF"/>
          </w:rPr>
          <w:t>e</w:t>
        </w:r>
        <w:r w:rsidRPr="00350114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color="0000FF"/>
          </w:rPr>
          <w:t>d</w:t>
        </w:r>
        <w:r w:rsidRPr="00350114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color="0000FF"/>
          </w:rPr>
          <w:t>u</w:t>
        </w:r>
        <w:r w:rsidRPr="00350114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.</w:t>
        </w:r>
        <w:r w:rsidRPr="00350114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color="0000FF"/>
          </w:rPr>
          <w:t>a</w:t>
        </w:r>
        <w:r w:rsidRPr="00350114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u</w:t>
        </w:r>
      </w:hyperlink>
    </w:p>
    <w:sectPr w:rsidR="008A073B" w:rsidRPr="00350114">
      <w:pgSz w:w="12240" w:h="15840"/>
      <w:pgMar w:top="148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B35E4"/>
    <w:multiLevelType w:val="multilevel"/>
    <w:tmpl w:val="75C21D0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73B"/>
    <w:rsid w:val="00350114"/>
    <w:rsid w:val="00804A0E"/>
    <w:rsid w:val="008A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4:docId w14:val="36774AED"/>
  <w15:docId w15:val="{E2FA078D-C349-49A6-A631-0C2029E15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5011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01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arlweb@iinet.net.a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harlweb@iinet.net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arlweb@iinet.net.a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hale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nnLiedle@Central.wa.edu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2021-07-01T10:33:00Z</dcterms:created>
  <dcterms:modified xsi:type="dcterms:W3CDTF">2021-07-01T11:21:00Z</dcterms:modified>
</cp:coreProperties>
</file>